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607B0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C4A62">
        <w:rPr>
          <w:rFonts w:ascii="Times New Roman" w:hAnsi="Times New Roman" w:cs="Times New Roman"/>
          <w:b/>
          <w:sz w:val="22"/>
          <w:szCs w:val="22"/>
        </w:rPr>
        <w:t>1</w:t>
      </w:r>
    </w:p>
    <w:p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 w:rsidR="00607B02">
        <w:rPr>
          <w:bCs/>
          <w:sz w:val="22"/>
          <w:szCs w:val="22"/>
        </w:rPr>
        <w:t xml:space="preserve">                  </w:t>
      </w:r>
      <w:r>
        <w:rPr>
          <w:sz w:val="22"/>
          <w:szCs w:val="22"/>
        </w:rPr>
        <w:t>«___»  ___________ 2022</w:t>
      </w:r>
      <w:r w:rsidRPr="008766B3">
        <w:rPr>
          <w:sz w:val="22"/>
          <w:szCs w:val="22"/>
        </w:rPr>
        <w:t xml:space="preserve"> года</w:t>
      </w:r>
    </w:p>
    <w:p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:rsidR="00A1706C" w:rsidRPr="008766B3" w:rsidRDefault="00A1706C" w:rsidP="00607B02">
      <w:pPr>
        <w:ind w:left="57" w:right="-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 w:rsidR="00607B02"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 w:rsidRPr="00607B02">
        <w:rPr>
          <w:rFonts w:ascii="Times New Roman" w:hAnsi="Times New Roman" w:cs="Times New Roman"/>
          <w:sz w:val="22"/>
          <w:szCs w:val="22"/>
        </w:rPr>
        <w:t>_____________________</w:t>
      </w:r>
      <w:r w:rsidRPr="00607B02">
        <w:rPr>
          <w:rFonts w:ascii="Times New Roman" w:hAnsi="Times New Roman" w:cs="Times New Roman"/>
          <w:bCs/>
          <w:sz w:val="22"/>
          <w:szCs w:val="22"/>
        </w:rPr>
        <w:t>,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:rsidR="00A1706C" w:rsidRPr="00901146" w:rsidRDefault="00A1706C" w:rsidP="00A1706C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25,6м</w:t>
      </w:r>
      <w:proofErr w:type="gramStart"/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2</w:t>
      </w:r>
      <w:proofErr w:type="gramEnd"/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</w:t>
      </w:r>
      <w:r w:rsidR="00607B0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35 площадью 12,1м2, №</w:t>
      </w:r>
      <w:r w:rsidR="00607B0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36 площадью 13,5м2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</w:t>
      </w:r>
      <w:r>
        <w:rPr>
          <w:rFonts w:ascii="Times New Roman" w:hAnsi="Times New Roman" w:cs="Times New Roman"/>
          <w:sz w:val="22"/>
          <w:szCs w:val="22"/>
        </w:rPr>
        <w:t xml:space="preserve"> -</w:t>
      </w:r>
      <w:r w:rsidR="00607B0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</w:t>
      </w:r>
      <w:r w:rsidRPr="00522A07">
        <w:rPr>
          <w:rFonts w:ascii="Times New Roman" w:hAnsi="Times New Roman" w:cs="Times New Roman"/>
          <w:sz w:val="22"/>
          <w:szCs w:val="22"/>
        </w:rPr>
        <w:t>редоставление услуг населению</w:t>
      </w:r>
      <w:r w:rsidR="00607B02">
        <w:rPr>
          <w:rFonts w:ascii="Times New Roman" w:hAnsi="Times New Roman" w:cs="Times New Roman"/>
          <w:sz w:val="22"/>
          <w:szCs w:val="22"/>
        </w:rPr>
        <w:t>.</w:t>
      </w:r>
    </w:p>
    <w:p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</w:t>
      </w:r>
      <w:proofErr w:type="gramStart"/>
      <w:r w:rsidRPr="008766B3">
        <w:rPr>
          <w:rFonts w:ascii="Times New Roman" w:hAnsi="Times New Roman" w:cs="Times New Roman"/>
          <w:sz w:val="22"/>
          <w:szCs w:val="22"/>
        </w:rPr>
        <w:t xml:space="preserve">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</w:t>
      </w:r>
      <w:proofErr w:type="gramEnd"/>
      <w:r w:rsidRPr="008766B3">
        <w:rPr>
          <w:rFonts w:ascii="Times New Roman" w:hAnsi="Times New Roman" w:cs="Times New Roman"/>
          <w:sz w:val="22"/>
          <w:szCs w:val="22"/>
        </w:rPr>
        <w:t xml:space="preserve"> Арендодателю на праве собственности.</w:t>
      </w:r>
    </w:p>
    <w:p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 w:rsidR="00607B02"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 w:rsidR="00607B02"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</w:t>
      </w:r>
      <w:r w:rsidR="00607B02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</w:t>
      </w:r>
      <w:r w:rsidR="00607B02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="001C4A62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1C4A62">
        <w:rPr>
          <w:b/>
          <w:sz w:val="22"/>
          <w:szCs w:val="22"/>
        </w:rPr>
        <w:t xml:space="preserve">октября </w:t>
      </w:r>
      <w:r w:rsidRPr="007D07CB">
        <w:rPr>
          <w:b/>
          <w:sz w:val="22"/>
          <w:szCs w:val="22"/>
        </w:rPr>
        <w:t>2022</w:t>
      </w:r>
      <w:r w:rsidR="00607B02"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г</w:t>
      </w:r>
      <w:r w:rsidR="00607B02">
        <w:rPr>
          <w:b/>
          <w:sz w:val="22"/>
          <w:szCs w:val="22"/>
        </w:rPr>
        <w:t>ода</w:t>
      </w:r>
      <w:r w:rsidRPr="007D07CB">
        <w:rPr>
          <w:b/>
          <w:sz w:val="22"/>
          <w:szCs w:val="22"/>
        </w:rPr>
        <w:t xml:space="preserve"> по </w:t>
      </w:r>
      <w:r w:rsidRPr="00D44056">
        <w:rPr>
          <w:b/>
          <w:sz w:val="22"/>
          <w:szCs w:val="22"/>
        </w:rPr>
        <w:t>«</w:t>
      </w:r>
      <w:r w:rsidR="001C4A62">
        <w:rPr>
          <w:b/>
          <w:sz w:val="22"/>
          <w:szCs w:val="22"/>
        </w:rPr>
        <w:t>30</w:t>
      </w:r>
      <w:r w:rsidRPr="00D44056">
        <w:rPr>
          <w:b/>
          <w:sz w:val="22"/>
          <w:szCs w:val="22"/>
        </w:rPr>
        <w:t xml:space="preserve">» </w:t>
      </w:r>
      <w:r w:rsidR="001C4A62">
        <w:rPr>
          <w:b/>
          <w:sz w:val="22"/>
          <w:szCs w:val="22"/>
        </w:rPr>
        <w:t>сентября</w:t>
      </w:r>
      <w:r w:rsidRPr="00D44056">
        <w:rPr>
          <w:b/>
          <w:sz w:val="22"/>
          <w:szCs w:val="22"/>
        </w:rPr>
        <w:t xml:space="preserve"> 20</w:t>
      </w:r>
      <w:r w:rsidR="00D44056">
        <w:rPr>
          <w:b/>
          <w:sz w:val="22"/>
          <w:szCs w:val="22"/>
        </w:rPr>
        <w:t>25</w:t>
      </w:r>
      <w:r w:rsidR="00607B02">
        <w:rPr>
          <w:b/>
          <w:sz w:val="22"/>
          <w:szCs w:val="22"/>
        </w:rPr>
        <w:t xml:space="preserve"> </w:t>
      </w:r>
      <w:r w:rsidRPr="00D44056">
        <w:rPr>
          <w:b/>
          <w:sz w:val="22"/>
          <w:szCs w:val="22"/>
        </w:rPr>
        <w:t>г</w:t>
      </w:r>
      <w:r w:rsidR="00607B02">
        <w:rPr>
          <w:b/>
          <w:sz w:val="22"/>
          <w:szCs w:val="22"/>
        </w:rPr>
        <w:t>ода</w:t>
      </w:r>
      <w:r w:rsidRPr="00D44056">
        <w:rPr>
          <w:b/>
          <w:sz w:val="22"/>
          <w:szCs w:val="22"/>
        </w:rPr>
        <w:t>.</w:t>
      </w:r>
    </w:p>
    <w:p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2.1.Арендодатель обязуется: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="001C4A62">
        <w:rPr>
          <w:rFonts w:ascii="Times New Roman" w:hAnsi="Times New Roman" w:cs="Times New Roman"/>
          <w:sz w:val="22"/>
          <w:szCs w:val="22"/>
        </w:rPr>
        <w:t xml:space="preserve">«01» октября </w:t>
      </w:r>
      <w:r w:rsidRPr="007D07CB">
        <w:rPr>
          <w:rFonts w:ascii="Times New Roman" w:hAnsi="Times New Roman" w:cs="Times New Roman"/>
          <w:sz w:val="22"/>
          <w:szCs w:val="22"/>
        </w:rPr>
        <w:t>2022</w:t>
      </w:r>
      <w:r w:rsidR="00607B02">
        <w:rPr>
          <w:rFonts w:ascii="Times New Roman" w:hAnsi="Times New Roman" w:cs="Times New Roman"/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г</w:t>
      </w:r>
      <w:r w:rsidR="00607B02">
        <w:rPr>
          <w:rFonts w:ascii="Times New Roman" w:hAnsi="Times New Roman" w:cs="Times New Roman"/>
          <w:sz w:val="22"/>
          <w:szCs w:val="22"/>
        </w:rPr>
        <w:t>ода.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 w:rsidR="009603AC"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 xml:space="preserve">Объект аренды считается переданным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 даты подписания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акта приема-передачи.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календарных  дней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с даты подписания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lastRenderedPageBreak/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 w:rsidR="009603AC"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 xml:space="preserve">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со всеми разрешенными переделками.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производиться  Арендатором только с письменного согласия Арендодателя. 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 w:rsidR="00607B02"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:rsidR="00A1706C" w:rsidRPr="008766B3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3.1. За пользование указанным в п.1.1. настоящего Договора имуществом Арендатор обязан  вносить плату.</w:t>
      </w:r>
    </w:p>
    <w:p w:rsidR="00A1706C" w:rsidRDefault="00A1706C" w:rsidP="00A1706C">
      <w:pPr>
        <w:pStyle w:val="a8"/>
        <w:spacing w:after="0"/>
        <w:ind w:right="185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>3.2. Размер ежемесячной арендной платы установлен по результатам аукциона и  составляет</w:t>
      </w:r>
      <w:r w:rsidRPr="007D07CB">
        <w:rPr>
          <w:b/>
          <w:sz w:val="22"/>
          <w:szCs w:val="22"/>
        </w:rPr>
        <w:t xml:space="preserve">__________  руб. _______  коп </w:t>
      </w:r>
      <w:r w:rsidRPr="007D07CB">
        <w:rPr>
          <w:sz w:val="22"/>
          <w:szCs w:val="22"/>
        </w:rPr>
        <w:t>в месяц без НДС.</w:t>
      </w:r>
    </w:p>
    <w:p w:rsidR="00A1706C" w:rsidRPr="00BC6B53" w:rsidRDefault="00A1706C" w:rsidP="00A1706C">
      <w:pPr>
        <w:pStyle w:val="a8"/>
        <w:spacing w:after="0"/>
        <w:ind w:right="43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:rsidR="00A1706C" w:rsidRPr="007D07CB" w:rsidRDefault="00A1706C" w:rsidP="00A1706C">
      <w:pPr>
        <w:pStyle w:val="a8"/>
        <w:spacing w:after="0"/>
        <w:ind w:right="42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="00607B02">
        <w:rPr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:rsidR="00A1706C" w:rsidRPr="007D07CB" w:rsidRDefault="00A1706C" w:rsidP="00A1706C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 xml:space="preserve">Арендная плата за Имущество вносится вперед до 10 числа оплачиваемого месяца по следующим </w:t>
      </w:r>
      <w:r w:rsidRPr="007D07CB">
        <w:rPr>
          <w:rFonts w:ascii="Times New Roman" w:hAnsi="Times New Roman" w:cs="Times New Roman"/>
          <w:sz w:val="22"/>
          <w:szCs w:val="22"/>
        </w:rPr>
        <w:lastRenderedPageBreak/>
        <w:t>реквизитам:</w:t>
      </w:r>
    </w:p>
    <w:p w:rsidR="00A1706C" w:rsidRPr="00836EFC" w:rsidRDefault="00A1706C" w:rsidP="00A1706C">
      <w:pPr>
        <w:widowControl/>
        <w:autoSpaceDE/>
        <w:autoSpaceDN/>
        <w:adjustRightInd/>
        <w:ind w:left="74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 xml:space="preserve">района Красноярского края </w:t>
      </w:r>
      <w:proofErr w:type="gramStart"/>
      <w:r w:rsidRPr="00836EFC">
        <w:rPr>
          <w:rFonts w:ascii="Times New Roman" w:hAnsi="Times New Roman" w:cs="Times New Roman"/>
          <w:b/>
          <w:sz w:val="22"/>
          <w:szCs w:val="22"/>
        </w:rPr>
        <w:t>л</w:t>
      </w:r>
      <w:proofErr w:type="gramEnd"/>
      <w:r w:rsidRPr="00836EFC">
        <w:rPr>
          <w:rFonts w:ascii="Times New Roman" w:hAnsi="Times New Roman" w:cs="Times New Roman"/>
          <w:b/>
          <w:sz w:val="22"/>
          <w:szCs w:val="22"/>
        </w:rPr>
        <w:t>/с 04193012950)</w:t>
      </w:r>
    </w:p>
    <w:p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:rsidR="00A1706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</w:t>
      </w:r>
      <w:proofErr w:type="gramStart"/>
      <w:r w:rsidRPr="00836EFC">
        <w:rPr>
          <w:rFonts w:ascii="Times New Roman" w:hAnsi="Times New Roman" w:cs="Times New Roman"/>
          <w:b/>
          <w:sz w:val="22"/>
          <w:szCs w:val="22"/>
        </w:rPr>
        <w:t>.</w:t>
      </w:r>
      <w:proofErr w:type="gram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836EFC">
        <w:rPr>
          <w:rFonts w:ascii="Times New Roman" w:hAnsi="Times New Roman" w:cs="Times New Roman"/>
          <w:b/>
          <w:sz w:val="22"/>
          <w:szCs w:val="22"/>
        </w:rPr>
        <w:t>с</w:t>
      </w:r>
      <w:proofErr w:type="gramEnd"/>
      <w:r w:rsidRPr="00836EFC">
        <w:rPr>
          <w:rFonts w:ascii="Times New Roman" w:hAnsi="Times New Roman" w:cs="Times New Roman"/>
          <w:b/>
          <w:sz w:val="22"/>
          <w:szCs w:val="22"/>
        </w:rPr>
        <w:t>чет 40102810245370000011</w:t>
      </w:r>
    </w:p>
    <w:p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 w:rsidR="00607B02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 w:rsidR="00607B02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 w:rsidR="00607B02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надлежащим </w:t>
      </w:r>
      <w:proofErr w:type="gramStart"/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="009603AC">
        <w:rPr>
          <w:sz w:val="22"/>
          <w:szCs w:val="22"/>
          <w:shd w:val="clear" w:color="auto" w:fill="FFFFFF"/>
        </w:rPr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3.5. Если действия, указанные в пункте 3.4 настоящего Договора Арендатором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действующим законодательством</w:t>
      </w:r>
      <w:r w:rsidR="00607B02"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9F30A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</w:t>
      </w:r>
      <w:r w:rsidR="00607B02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9F30A1">
        <w:rPr>
          <w:rFonts w:ascii="Times New Roman" w:hAnsi="Times New Roman" w:cs="Times New Roman"/>
          <w:sz w:val="22"/>
          <w:szCs w:val="22"/>
        </w:rPr>
        <w:t>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 xml:space="preserve">По требованию Арендодателя </w:t>
      </w:r>
      <w:r w:rsidR="00607B02">
        <w:rPr>
          <w:sz w:val="22"/>
          <w:szCs w:val="22"/>
        </w:rPr>
        <w:t>Д</w:t>
      </w:r>
      <w:r w:rsidRPr="00BC6B53">
        <w:rPr>
          <w:sz w:val="22"/>
          <w:szCs w:val="22"/>
        </w:rPr>
        <w:t xml:space="preserve">оговор аренды </w:t>
      </w:r>
      <w:proofErr w:type="gramStart"/>
      <w:r w:rsidRPr="00BC6B53">
        <w:rPr>
          <w:sz w:val="22"/>
          <w:szCs w:val="22"/>
        </w:rPr>
        <w:t>может быть досрочно расторгнут</w:t>
      </w:r>
      <w:proofErr w:type="gramEnd"/>
      <w:r w:rsidRPr="00BC6B53">
        <w:rPr>
          <w:sz w:val="22"/>
          <w:szCs w:val="22"/>
        </w:rPr>
        <w:t xml:space="preserve"> в случае, когда Арендатор:</w:t>
      </w:r>
    </w:p>
    <w:p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 xml:space="preserve">ользуется Имуществом с существенным нарушением условий настоящего </w:t>
      </w:r>
      <w:r w:rsidR="00607B02">
        <w:rPr>
          <w:sz w:val="22"/>
          <w:szCs w:val="22"/>
        </w:rPr>
        <w:t>Д</w:t>
      </w:r>
      <w:r w:rsidRPr="00BC6B53">
        <w:rPr>
          <w:sz w:val="22"/>
          <w:szCs w:val="22"/>
        </w:rPr>
        <w:t>огов</w:t>
      </w:r>
      <w:r>
        <w:rPr>
          <w:sz w:val="22"/>
          <w:szCs w:val="22"/>
        </w:rPr>
        <w:t>ора  или назначения имущества;</w:t>
      </w:r>
    </w:p>
    <w:p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 текущего ремон</w:t>
      </w:r>
      <w:r>
        <w:rPr>
          <w:sz w:val="22"/>
          <w:szCs w:val="22"/>
        </w:rPr>
        <w:t>та и работы по благоустройству;</w:t>
      </w:r>
    </w:p>
    <w:p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</w:t>
      </w:r>
      <w:r w:rsidR="00607B02">
        <w:rPr>
          <w:sz w:val="22"/>
          <w:szCs w:val="22"/>
        </w:rPr>
        <w:t>Д</w:t>
      </w:r>
      <w:r w:rsidRPr="00BC6B53">
        <w:rPr>
          <w:sz w:val="22"/>
          <w:szCs w:val="22"/>
        </w:rPr>
        <w:t>оговора стороны предупреждают друг друга за один месяц.</w:t>
      </w:r>
    </w:p>
    <w:p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607B0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:rsidTr="0075743A">
        <w:trPr>
          <w:trHeight w:val="417"/>
        </w:trPr>
        <w:tc>
          <w:tcPr>
            <w:tcW w:w="5229" w:type="dxa"/>
          </w:tcPr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:rsidTr="0075743A">
        <w:trPr>
          <w:trHeight w:val="3075"/>
        </w:trPr>
        <w:tc>
          <w:tcPr>
            <w:tcW w:w="5229" w:type="dxa"/>
          </w:tcPr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8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  <w:proofErr w:type="gramEnd"/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Светлогорского сельсовета Туруханского района Красноярского края </w:t>
            </w:r>
            <w:proofErr w:type="gram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/с 04193012950)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</w:t>
            </w:r>
            <w:proofErr w:type="gram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чет 40102810245370000011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:rsidTr="0075743A">
        <w:trPr>
          <w:trHeight w:val="906"/>
        </w:trPr>
        <w:tc>
          <w:tcPr>
            <w:tcW w:w="5229" w:type="dxa"/>
          </w:tcPr>
          <w:p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607B0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1</w:t>
      </w:r>
    </w:p>
    <w:p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3D3C77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3D3C77">
        <w:rPr>
          <w:rFonts w:ascii="Times New Roman" w:hAnsi="Times New Roman" w:cs="Times New Roman"/>
          <w:sz w:val="18"/>
          <w:szCs w:val="18"/>
        </w:rPr>
        <w:t xml:space="preserve">.  </w:t>
      </w:r>
    </w:p>
    <w:p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 xml:space="preserve">оговору аренды </w:t>
      </w:r>
      <w:proofErr w:type="gramStart"/>
      <w:r w:rsidRPr="005922F8">
        <w:rPr>
          <w:rFonts w:ascii="Times New Roman" w:hAnsi="Times New Roman" w:cs="Times New Roman"/>
          <w:b/>
          <w:sz w:val="22"/>
          <w:szCs w:val="22"/>
        </w:rPr>
        <w:t>от</w:t>
      </w:r>
      <w:proofErr w:type="gramEnd"/>
      <w:r w:rsidRPr="005922F8">
        <w:rPr>
          <w:rFonts w:ascii="Times New Roman" w:hAnsi="Times New Roman" w:cs="Times New Roman"/>
          <w:b/>
          <w:sz w:val="22"/>
          <w:szCs w:val="22"/>
        </w:rPr>
        <w:t xml:space="preserve"> ______________ № _____</w:t>
      </w:r>
    </w:p>
    <w:p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 w:rsidR="009603AC"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</w:t>
      </w:r>
      <w:proofErr w:type="gramEnd"/>
      <w:r w:rsidRPr="00901146">
        <w:rPr>
          <w:rFonts w:ascii="Times New Roman" w:hAnsi="Times New Roman" w:cs="Times New Roman"/>
          <w:sz w:val="22"/>
          <w:szCs w:val="22"/>
        </w:rPr>
        <w:t xml:space="preserve"> имущество:</w:t>
      </w:r>
    </w:p>
    <w:p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</w:t>
      </w:r>
      <w:r w:rsidR="009603AC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п. Светлогорск, ул. Сидорова, д. 1, общей площадью 25,6м</w:t>
      </w:r>
      <w:proofErr w:type="gramStart"/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2</w:t>
      </w:r>
      <w:proofErr w:type="gramEnd"/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№35 площадью 12,1м2, №36 площадью 13,5м2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</w:t>
      </w:r>
      <w:proofErr w:type="gramStart"/>
      <w:r w:rsidRPr="005922F8">
        <w:rPr>
          <w:rFonts w:ascii="Times New Roman" w:hAnsi="Times New Roman" w:cs="Times New Roman"/>
          <w:sz w:val="22"/>
          <w:szCs w:val="22"/>
        </w:rPr>
        <w:t>кроме</w:t>
      </w:r>
      <w:proofErr w:type="gramEnd"/>
      <w:r w:rsidRPr="005922F8">
        <w:rPr>
          <w:rFonts w:ascii="Times New Roman" w:hAnsi="Times New Roman" w:cs="Times New Roman"/>
          <w:sz w:val="22"/>
          <w:szCs w:val="22"/>
        </w:rPr>
        <w:t xml:space="preserve"> оговоренных в настоящем Акте:</w:t>
      </w:r>
    </w:p>
    <w:p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D44056" w:rsidRPr="005922F8">
        <w:rPr>
          <w:rFonts w:ascii="Times New Roman" w:hAnsi="Times New Roman" w:cs="Times New Roman"/>
          <w:sz w:val="22"/>
          <w:szCs w:val="22"/>
        </w:rPr>
        <w:t>Арендодателя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D44056">
        <w:rPr>
          <w:rFonts w:ascii="Times New Roman" w:hAnsi="Times New Roman" w:cs="Times New Roman"/>
          <w:sz w:val="22"/>
          <w:szCs w:val="22"/>
        </w:rPr>
        <w:t xml:space="preserve">Арендатора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607B02">
          <w:headerReference w:type="default" r:id="rId9"/>
          <w:footerReference w:type="default" r:id="rId10"/>
          <w:pgSz w:w="11900" w:h="16800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607B0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2</w:t>
      </w:r>
    </w:p>
    <w:p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3D3C77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3D3C77">
        <w:rPr>
          <w:rFonts w:ascii="Times New Roman" w:hAnsi="Times New Roman" w:cs="Times New Roman"/>
          <w:sz w:val="18"/>
          <w:szCs w:val="18"/>
        </w:rPr>
        <w:t xml:space="preserve">.  </w:t>
      </w:r>
    </w:p>
    <w:p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:rsidR="00A1706C" w:rsidRPr="003D3C7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:rsidR="00A1706C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:rsidR="00A1706C" w:rsidRPr="003D3C7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A1706C" w:rsidRPr="00522A0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:rsidR="00A1706C" w:rsidRPr="003D3C77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>
            <wp:extent cx="9384030" cy="2667973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94013" cy="267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6C" w:rsidRPr="003D3C77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:rsidR="00A1706C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>г., согласно технического плана:</w:t>
      </w:r>
      <w:r w:rsidRPr="00522A07">
        <w:rPr>
          <w:rFonts w:ascii="Times New Roman" w:hAnsi="Times New Roman" w:cs="Times New Roman"/>
          <w:snapToGrid w:val="0"/>
          <w:sz w:val="22"/>
          <w:szCs w:val="22"/>
        </w:rPr>
        <w:t>№35 площадью 12,1м</w:t>
      </w:r>
      <w:proofErr w:type="gramStart"/>
      <w:r w:rsidRPr="00522A07">
        <w:rPr>
          <w:rFonts w:ascii="Times New Roman" w:hAnsi="Times New Roman" w:cs="Times New Roman"/>
          <w:snapToGrid w:val="0"/>
          <w:sz w:val="22"/>
          <w:szCs w:val="22"/>
        </w:rPr>
        <w:t>2</w:t>
      </w:r>
      <w:proofErr w:type="gramEnd"/>
      <w:r w:rsidRPr="00522A07">
        <w:rPr>
          <w:rFonts w:ascii="Times New Roman" w:hAnsi="Times New Roman" w:cs="Times New Roman"/>
          <w:snapToGrid w:val="0"/>
          <w:sz w:val="22"/>
          <w:szCs w:val="22"/>
        </w:rPr>
        <w:t>, №36 площадью 13,5м2</w:t>
      </w:r>
    </w:p>
    <w:p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:rsidR="00A1706C" w:rsidRDefault="00A1706C" w:rsidP="00607B02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:rsidR="00607B02" w:rsidRDefault="00607B02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af"/>
        <w:tblW w:w="0" w:type="auto"/>
        <w:jc w:val="center"/>
        <w:tblInd w:w="6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"/>
        <w:gridCol w:w="3908"/>
        <w:gridCol w:w="1271"/>
        <w:gridCol w:w="4304"/>
      </w:tblGrid>
      <w:tr w:rsidR="00607B02" w:rsidTr="00607B02">
        <w:trPr>
          <w:jc w:val="center"/>
        </w:trPr>
        <w:tc>
          <w:tcPr>
            <w:tcW w:w="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8766B3">
              <w:rPr>
                <w:rFonts w:ascii="Times New Roman" w:hAnsi="Times New Roman" w:cs="Times New Roman"/>
                <w:b/>
                <w:sz w:val="22"/>
                <w:szCs w:val="22"/>
              </w:rPr>
              <w:t>от Арендодателя</w:t>
            </w:r>
          </w:p>
        </w:tc>
        <w:tc>
          <w:tcPr>
            <w:tcW w:w="1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04" w:type="dxa"/>
          </w:tcPr>
          <w:p w:rsidR="00607B02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66B3">
              <w:rPr>
                <w:rFonts w:ascii="Times New Roman" w:hAnsi="Times New Roman" w:cs="Times New Roman"/>
                <w:b/>
                <w:sz w:val="22"/>
                <w:szCs w:val="22"/>
              </w:rPr>
              <w:t>от Арендатора</w:t>
            </w:r>
          </w:p>
        </w:tc>
      </w:tr>
      <w:tr w:rsidR="00607B02" w:rsidTr="00607B02">
        <w:trPr>
          <w:jc w:val="center"/>
        </w:trPr>
        <w:tc>
          <w:tcPr>
            <w:tcW w:w="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04" w:type="dxa"/>
          </w:tcPr>
          <w:p w:rsidR="00607B02" w:rsidRPr="008766B3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07B02" w:rsidTr="00607B02">
        <w:trPr>
          <w:jc w:val="center"/>
        </w:trPr>
        <w:tc>
          <w:tcPr>
            <w:tcW w:w="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66B3">
              <w:rPr>
                <w:rFonts w:ascii="Times New Roman" w:hAnsi="Times New Roman" w:cs="Times New Roman"/>
                <w:sz w:val="22"/>
                <w:szCs w:val="22"/>
              </w:rPr>
              <w:t>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/___________________</w:t>
            </w:r>
          </w:p>
        </w:tc>
        <w:tc>
          <w:tcPr>
            <w:tcW w:w="1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04" w:type="dxa"/>
          </w:tcPr>
          <w:p w:rsidR="00607B02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_____________/__________________</w:t>
            </w:r>
          </w:p>
        </w:tc>
      </w:tr>
      <w:tr w:rsidR="00607B02" w:rsidTr="00607B02">
        <w:trPr>
          <w:jc w:val="center"/>
        </w:trPr>
        <w:tc>
          <w:tcPr>
            <w:tcW w:w="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04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07B02" w:rsidTr="00607B02">
        <w:trPr>
          <w:jc w:val="center"/>
        </w:trPr>
        <w:tc>
          <w:tcPr>
            <w:tcW w:w="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1271" w:type="dxa"/>
          </w:tcPr>
          <w:p w:rsidR="00607B02" w:rsidRDefault="00607B02" w:rsidP="00A1706C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04" w:type="dxa"/>
          </w:tcPr>
          <w:p w:rsidR="00607B02" w:rsidRDefault="00607B02" w:rsidP="00607B02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</w:tr>
    </w:tbl>
    <w:p w:rsidR="00607B02" w:rsidRDefault="00607B02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1706C" w:rsidRPr="007D67CC" w:rsidRDefault="00A1706C" w:rsidP="00D44056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</w:p>
    <w:p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607B02" w:rsidRDefault="00607B02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607B02" w:rsidRDefault="00607B02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A1706C" w:rsidRPr="00A9510B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  <w:sectPr w:rsidR="00A1706C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 w:rsidRPr="008766B3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</w:t>
      </w:r>
      <w:r w:rsidR="00607B0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3</w:t>
      </w:r>
    </w:p>
    <w:p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3D3C77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3D3C77">
        <w:rPr>
          <w:rFonts w:ascii="Times New Roman" w:hAnsi="Times New Roman" w:cs="Times New Roman"/>
          <w:sz w:val="18"/>
          <w:szCs w:val="18"/>
        </w:rPr>
        <w:t xml:space="preserve">.  </w:t>
      </w:r>
    </w:p>
    <w:p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:rsidR="00A1706C" w:rsidRDefault="00A1706C" w:rsidP="00D44056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A1706C">
        <w:rPr>
          <w:noProof/>
        </w:rPr>
        <w:drawing>
          <wp:inline distT="0" distB="0" distL="0" distR="0">
            <wp:extent cx="5164016" cy="7607656"/>
            <wp:effectExtent l="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1270" cy="7618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B02" w:rsidRDefault="00607B02" w:rsidP="00607B02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:rsidR="00DE6F0E" w:rsidRDefault="00DE6F0E" w:rsidP="00607B02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E6F0E" w:rsidRPr="00DE6F0E" w:rsidRDefault="00DE6F0E" w:rsidP="00607B02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bookmarkStart w:id="0" w:name="_GoBack"/>
      <w:bookmarkEnd w:id="0"/>
    </w:p>
    <w:tbl>
      <w:tblPr>
        <w:tblStyle w:val="af"/>
        <w:tblW w:w="8369" w:type="dxa"/>
        <w:jc w:val="center"/>
        <w:tblInd w:w="21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"/>
        <w:gridCol w:w="3908"/>
        <w:gridCol w:w="222"/>
        <w:gridCol w:w="3967"/>
      </w:tblGrid>
      <w:tr w:rsidR="00607B02" w:rsidTr="00DE6F0E">
        <w:trPr>
          <w:jc w:val="center"/>
        </w:trPr>
        <w:tc>
          <w:tcPr>
            <w:tcW w:w="27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8766B3">
              <w:rPr>
                <w:rFonts w:ascii="Times New Roman" w:hAnsi="Times New Roman" w:cs="Times New Roman"/>
                <w:b/>
                <w:sz w:val="22"/>
                <w:szCs w:val="22"/>
              </w:rPr>
              <w:t>от Арендодателя</w:t>
            </w:r>
          </w:p>
        </w:tc>
        <w:tc>
          <w:tcPr>
            <w:tcW w:w="22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7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66B3">
              <w:rPr>
                <w:rFonts w:ascii="Times New Roman" w:hAnsi="Times New Roman" w:cs="Times New Roman"/>
                <w:b/>
                <w:sz w:val="22"/>
                <w:szCs w:val="22"/>
              </w:rPr>
              <w:t>от Арендатора</w:t>
            </w:r>
          </w:p>
        </w:tc>
      </w:tr>
      <w:tr w:rsidR="00607B02" w:rsidTr="00DE6F0E">
        <w:trPr>
          <w:jc w:val="center"/>
        </w:trPr>
        <w:tc>
          <w:tcPr>
            <w:tcW w:w="27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7" w:type="dxa"/>
          </w:tcPr>
          <w:p w:rsidR="00607B02" w:rsidRPr="008766B3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07B02" w:rsidTr="00DE6F0E">
        <w:trPr>
          <w:jc w:val="center"/>
        </w:trPr>
        <w:tc>
          <w:tcPr>
            <w:tcW w:w="27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66B3">
              <w:rPr>
                <w:rFonts w:ascii="Times New Roman" w:hAnsi="Times New Roman" w:cs="Times New Roman"/>
                <w:sz w:val="22"/>
                <w:szCs w:val="22"/>
              </w:rPr>
              <w:t>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/___________________</w:t>
            </w:r>
          </w:p>
        </w:tc>
        <w:tc>
          <w:tcPr>
            <w:tcW w:w="22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7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_____________/__________________</w:t>
            </w:r>
          </w:p>
        </w:tc>
      </w:tr>
      <w:tr w:rsidR="00607B02" w:rsidTr="00DE6F0E">
        <w:trPr>
          <w:jc w:val="center"/>
        </w:trPr>
        <w:tc>
          <w:tcPr>
            <w:tcW w:w="27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7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07B02" w:rsidTr="00DE6F0E">
        <w:trPr>
          <w:jc w:val="center"/>
        </w:trPr>
        <w:tc>
          <w:tcPr>
            <w:tcW w:w="27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08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22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7" w:type="dxa"/>
          </w:tcPr>
          <w:p w:rsidR="00607B02" w:rsidRDefault="00607B02" w:rsidP="00EF27AB">
            <w:pPr>
              <w:tabs>
                <w:tab w:val="left" w:pos="1131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</w:tr>
    </w:tbl>
    <w:p w:rsidR="00607B02" w:rsidRDefault="00607B02" w:rsidP="00432C6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sectPr w:rsidR="00607B02" w:rsidSect="003A2296">
      <w:headerReference w:type="default" r:id="rId13"/>
      <w:footerReference w:type="default" r:id="rId14"/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E4B" w:rsidRDefault="009B0E4B" w:rsidP="000C5E23">
      <w:r>
        <w:separator/>
      </w:r>
    </w:p>
  </w:endnote>
  <w:endnote w:type="continuationSeparator" w:id="0">
    <w:p w:rsidR="009B0E4B" w:rsidRDefault="009B0E4B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6C" w:rsidRDefault="00A1706C" w:rsidP="00B3591F">
    <w:pPr>
      <w:pStyle w:val="ac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E4B" w:rsidRDefault="009B0E4B" w:rsidP="000C5E23">
      <w:r>
        <w:separator/>
      </w:r>
    </w:p>
  </w:footnote>
  <w:footnote w:type="continuationSeparator" w:id="0">
    <w:p w:rsidR="009B0E4B" w:rsidRDefault="009B0E4B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6C" w:rsidRDefault="00A1706C" w:rsidP="00B3591F">
    <w:pPr>
      <w:pStyle w:val="aa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1C4A62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9473B"/>
    <w:rsid w:val="003A2296"/>
    <w:rsid w:val="003C2917"/>
    <w:rsid w:val="003E7A4D"/>
    <w:rsid w:val="0043287E"/>
    <w:rsid w:val="00432C6F"/>
    <w:rsid w:val="0044655E"/>
    <w:rsid w:val="00493273"/>
    <w:rsid w:val="00497093"/>
    <w:rsid w:val="004A04B6"/>
    <w:rsid w:val="004D1008"/>
    <w:rsid w:val="004F27EF"/>
    <w:rsid w:val="00515721"/>
    <w:rsid w:val="005379A5"/>
    <w:rsid w:val="00553AFE"/>
    <w:rsid w:val="005A7EF0"/>
    <w:rsid w:val="005F2E7F"/>
    <w:rsid w:val="00607B02"/>
    <w:rsid w:val="00644155"/>
    <w:rsid w:val="00664138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603AC"/>
    <w:rsid w:val="00977086"/>
    <w:rsid w:val="00986BDC"/>
    <w:rsid w:val="009B0E4B"/>
    <w:rsid w:val="009B2E97"/>
    <w:rsid w:val="009B35A0"/>
    <w:rsid w:val="009D26FE"/>
    <w:rsid w:val="009D2F86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25253"/>
    <w:rsid w:val="00D355F3"/>
    <w:rsid w:val="00D361CB"/>
    <w:rsid w:val="00D40316"/>
    <w:rsid w:val="00D44056"/>
    <w:rsid w:val="00D848F2"/>
    <w:rsid w:val="00DD6A5E"/>
    <w:rsid w:val="00DE6F0E"/>
    <w:rsid w:val="00E0763C"/>
    <w:rsid w:val="00E40F99"/>
    <w:rsid w:val="00E4664C"/>
    <w:rsid w:val="00E64AFD"/>
    <w:rsid w:val="00E83B58"/>
    <w:rsid w:val="00EB4DC9"/>
    <w:rsid w:val="00F12E6A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-svetlogorska@yandex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2581</Words>
  <Characters>14715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Кришталюк Альбина Калимулловн</cp:lastModifiedBy>
  <cp:revision>2</cp:revision>
  <cp:lastPrinted>2021-05-19T10:28:00Z</cp:lastPrinted>
  <dcterms:created xsi:type="dcterms:W3CDTF">2022-08-15T06:31:00Z</dcterms:created>
  <dcterms:modified xsi:type="dcterms:W3CDTF">2022-08-15T06:31:00Z</dcterms:modified>
</cp:coreProperties>
</file>